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44BA5" w14:textId="25BE0C0E" w:rsidR="00F47308" w:rsidRPr="0005692B" w:rsidRDefault="0005692B" w:rsidP="0005692B">
      <w:pPr>
        <w:spacing w:before="41"/>
        <w:ind w:left="2473" w:right="2404"/>
        <w:jc w:val="center"/>
        <w:rPr>
          <w:rFonts w:asciiTheme="minorHAnsi" w:eastAsia="Arial" w:hAnsiTheme="minorHAnsi" w:cstheme="minorHAnsi"/>
          <w:sz w:val="28"/>
          <w:szCs w:val="28"/>
        </w:rPr>
      </w:pPr>
      <w:r w:rsidRPr="0005692B">
        <w:rPr>
          <w:rFonts w:asciiTheme="minorHAnsi" w:eastAsia="Arial" w:hAnsiTheme="minorHAnsi" w:cstheme="minorHAnsi"/>
          <w:b/>
          <w:spacing w:val="4"/>
          <w:sz w:val="28"/>
          <w:szCs w:val="28"/>
        </w:rPr>
        <w:t>C</w:t>
      </w:r>
      <w:r w:rsidRPr="0005692B">
        <w:rPr>
          <w:rFonts w:asciiTheme="minorHAnsi" w:eastAsia="Arial" w:hAnsiTheme="minorHAnsi" w:cstheme="minorHAnsi"/>
          <w:b/>
          <w:spacing w:val="6"/>
          <w:sz w:val="28"/>
          <w:szCs w:val="28"/>
        </w:rPr>
        <w:t>u</w:t>
      </w:r>
      <w:r w:rsidRPr="0005692B">
        <w:rPr>
          <w:rFonts w:asciiTheme="minorHAnsi" w:eastAsia="Arial" w:hAnsiTheme="minorHAnsi" w:cstheme="minorHAnsi"/>
          <w:b/>
          <w:spacing w:val="-6"/>
          <w:sz w:val="28"/>
          <w:szCs w:val="28"/>
        </w:rPr>
        <w:t>rr</w:t>
      </w:r>
      <w:r w:rsidRPr="0005692B">
        <w:rPr>
          <w:rFonts w:asciiTheme="minorHAnsi" w:eastAsia="Arial" w:hAnsiTheme="minorHAnsi" w:cstheme="minorHAnsi"/>
          <w:b/>
          <w:spacing w:val="-4"/>
          <w:sz w:val="28"/>
          <w:szCs w:val="28"/>
        </w:rPr>
        <w:t>i</w:t>
      </w:r>
      <w:r w:rsidRPr="0005692B">
        <w:rPr>
          <w:rFonts w:asciiTheme="minorHAnsi" w:eastAsia="Arial" w:hAnsiTheme="minorHAnsi" w:cstheme="minorHAnsi"/>
          <w:b/>
          <w:spacing w:val="6"/>
          <w:sz w:val="28"/>
          <w:szCs w:val="28"/>
        </w:rPr>
        <w:t>cu</w:t>
      </w:r>
      <w:r w:rsidRPr="0005692B">
        <w:rPr>
          <w:rFonts w:asciiTheme="minorHAnsi" w:eastAsia="Arial" w:hAnsiTheme="minorHAnsi" w:cstheme="minorHAnsi"/>
          <w:b/>
          <w:spacing w:val="-4"/>
          <w:sz w:val="28"/>
          <w:szCs w:val="28"/>
        </w:rPr>
        <w:t>l</w:t>
      </w:r>
      <w:r w:rsidRPr="0005692B">
        <w:rPr>
          <w:rFonts w:asciiTheme="minorHAnsi" w:eastAsia="Arial" w:hAnsiTheme="minorHAnsi" w:cstheme="minorHAnsi"/>
          <w:b/>
          <w:spacing w:val="6"/>
          <w:sz w:val="28"/>
          <w:szCs w:val="28"/>
        </w:rPr>
        <w:t>u</w:t>
      </w:r>
      <w:r w:rsidRPr="0005692B">
        <w:rPr>
          <w:rFonts w:asciiTheme="minorHAnsi" w:eastAsia="Arial" w:hAnsiTheme="minorHAnsi" w:cstheme="minorHAnsi"/>
          <w:b/>
          <w:sz w:val="28"/>
          <w:szCs w:val="28"/>
        </w:rPr>
        <w:t>m</w:t>
      </w:r>
      <w:r w:rsidRPr="0005692B">
        <w:rPr>
          <w:rFonts w:asciiTheme="minorHAnsi" w:eastAsia="Arial" w:hAnsiTheme="minorHAnsi" w:cstheme="minorHAnsi"/>
          <w:b/>
          <w:spacing w:val="39"/>
          <w:sz w:val="28"/>
          <w:szCs w:val="28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4"/>
          <w:w w:val="101"/>
          <w:sz w:val="28"/>
          <w:szCs w:val="28"/>
        </w:rPr>
        <w:t>V</w:t>
      </w:r>
      <w:r w:rsidRPr="0005692B">
        <w:rPr>
          <w:rFonts w:asciiTheme="minorHAnsi" w:eastAsia="Arial" w:hAnsiTheme="minorHAnsi" w:cstheme="minorHAnsi"/>
          <w:b/>
          <w:spacing w:val="-4"/>
          <w:w w:val="101"/>
          <w:sz w:val="28"/>
          <w:szCs w:val="28"/>
        </w:rPr>
        <w:t>i</w:t>
      </w:r>
      <w:r w:rsidRPr="0005692B">
        <w:rPr>
          <w:rFonts w:asciiTheme="minorHAnsi" w:eastAsia="Arial" w:hAnsiTheme="minorHAnsi" w:cstheme="minorHAnsi"/>
          <w:b/>
          <w:spacing w:val="-5"/>
          <w:sz w:val="28"/>
          <w:szCs w:val="28"/>
        </w:rPr>
        <w:t>t</w:t>
      </w:r>
      <w:r w:rsidRPr="0005692B">
        <w:rPr>
          <w:rFonts w:asciiTheme="minorHAnsi" w:eastAsia="Arial" w:hAnsiTheme="minorHAnsi" w:cstheme="minorHAnsi"/>
          <w:b/>
          <w:spacing w:val="6"/>
          <w:sz w:val="28"/>
          <w:szCs w:val="28"/>
        </w:rPr>
        <w:t>a</w:t>
      </w:r>
      <w:r w:rsidRPr="0005692B">
        <w:rPr>
          <w:rFonts w:asciiTheme="minorHAnsi" w:eastAsia="Arial" w:hAnsiTheme="minorHAnsi" w:cstheme="minorHAnsi"/>
          <w:b/>
          <w:sz w:val="28"/>
          <w:szCs w:val="28"/>
        </w:rPr>
        <w:t>e</w:t>
      </w:r>
    </w:p>
    <w:p w14:paraId="4DC504E6" w14:textId="77777777" w:rsidR="0005692B" w:rsidRPr="0005692B" w:rsidRDefault="0005692B" w:rsidP="0005692B">
      <w:pPr>
        <w:spacing w:before="29"/>
        <w:ind w:left="3906" w:right="3831"/>
        <w:jc w:val="center"/>
        <w:rPr>
          <w:rFonts w:asciiTheme="minorHAnsi" w:hAnsiTheme="minorHAnsi" w:cstheme="minorHAnsi"/>
          <w:sz w:val="22"/>
          <w:szCs w:val="22"/>
        </w:rPr>
      </w:pPr>
      <w:r w:rsidRPr="0005692B">
        <w:rPr>
          <w:rFonts w:asciiTheme="minorHAnsi" w:hAnsiTheme="minorHAnsi" w:cstheme="minorHAnsi"/>
          <w:sz w:val="22"/>
          <w:szCs w:val="22"/>
        </w:rPr>
        <w:t>Rufus Hardy</w:t>
      </w:r>
    </w:p>
    <w:p w14:paraId="73F2ECC9" w14:textId="36BB62AB" w:rsidR="00F47308" w:rsidRPr="0005692B" w:rsidRDefault="0005692B" w:rsidP="0005692B">
      <w:pPr>
        <w:spacing w:before="29"/>
        <w:ind w:left="3906" w:right="383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67</w:t>
      </w:r>
      <w:r w:rsidRPr="0005692B">
        <w:rPr>
          <w:rFonts w:asciiTheme="minorHAnsi" w:eastAsia="Arial" w:hAnsiTheme="minorHAnsi" w:cstheme="minorHAnsi"/>
          <w:sz w:val="22"/>
          <w:szCs w:val="22"/>
        </w:rPr>
        <w:t>4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oa</w:t>
      </w:r>
      <w:r w:rsidRPr="0005692B">
        <w:rPr>
          <w:rFonts w:asciiTheme="minorHAnsi" w:eastAsia="Arial" w:hAnsiTheme="minorHAnsi" w:cstheme="minorHAnsi"/>
          <w:sz w:val="22"/>
          <w:szCs w:val="22"/>
        </w:rPr>
        <w:t>d</w:t>
      </w:r>
    </w:p>
    <w:p w14:paraId="4972C6D7" w14:textId="77777777" w:rsidR="00F47308" w:rsidRPr="0005692B" w:rsidRDefault="0005692B" w:rsidP="0005692B">
      <w:pPr>
        <w:ind w:left="3548" w:right="345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un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ck,</w:t>
      </w:r>
      <w:r w:rsidRPr="0005692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5692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0401</w:t>
      </w:r>
      <w:r w:rsidRPr="0005692B">
        <w:rPr>
          <w:rFonts w:asciiTheme="minorHAnsi" w:eastAsia="Arial" w:hAnsiTheme="minorHAnsi" w:cstheme="minorHAnsi"/>
          <w:sz w:val="22"/>
          <w:szCs w:val="22"/>
        </w:rPr>
        <w:t>1</w:t>
      </w:r>
    </w:p>
    <w:p w14:paraId="53430EA1" w14:textId="4DC819F6" w:rsidR="00F47308" w:rsidRPr="0005692B" w:rsidRDefault="0005692B" w:rsidP="0005692B">
      <w:pPr>
        <w:spacing w:before="18"/>
        <w:ind w:left="2754" w:right="2667" w:hanging="1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>207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-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>753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-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>659</w:t>
      </w:r>
      <w:r w:rsidRPr="0005692B">
        <w:rPr>
          <w:rFonts w:asciiTheme="minorHAnsi" w:eastAsia="Arial" w:hAnsiTheme="minorHAnsi" w:cstheme="minorHAnsi"/>
          <w:sz w:val="22"/>
          <w:szCs w:val="22"/>
        </w:rPr>
        <w:t>2</w:t>
      </w:r>
      <w:r w:rsidRPr="0005692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–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ff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05692B">
        <w:rPr>
          <w:rFonts w:asciiTheme="minorHAnsi" w:eastAsia="Arial" w:hAnsiTheme="minorHAnsi" w:cstheme="minorHAnsi"/>
          <w:color w:val="0000FF"/>
          <w:spacing w:val="1"/>
          <w:sz w:val="22"/>
          <w:szCs w:val="22"/>
          <w:u w:val="single" w:color="0000FF"/>
        </w:rPr>
        <w:t>hardy@gmail.com</w:t>
      </w:r>
    </w:p>
    <w:p w14:paraId="4E951F3D" w14:textId="77777777" w:rsidR="00F47308" w:rsidRPr="0005692B" w:rsidRDefault="00F47308" w:rsidP="0005692B">
      <w:pPr>
        <w:rPr>
          <w:rFonts w:asciiTheme="minorHAnsi" w:hAnsiTheme="minorHAnsi" w:cstheme="minorHAnsi"/>
          <w:sz w:val="22"/>
          <w:szCs w:val="22"/>
        </w:rPr>
      </w:pPr>
    </w:p>
    <w:p w14:paraId="2154B312" w14:textId="167C4136" w:rsidR="00F47308" w:rsidRDefault="0005692B" w:rsidP="0005692B">
      <w:pPr>
        <w:spacing w:before="28"/>
        <w:ind w:right="3801"/>
        <w:rPr>
          <w:rFonts w:asciiTheme="minorHAnsi" w:eastAsia="Arial" w:hAnsiTheme="minorHAnsi" w:cstheme="minorHAnsi"/>
          <w:b/>
          <w:w w:val="101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4"/>
          <w:w w:val="10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b/>
          <w:spacing w:val="-11"/>
          <w:w w:val="101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b/>
          <w:spacing w:val="4"/>
          <w:w w:val="101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b/>
          <w:spacing w:val="-11"/>
          <w:w w:val="10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20"/>
          <w:w w:val="102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-4"/>
          <w:w w:val="102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w w:val="101"/>
          <w:sz w:val="22"/>
          <w:szCs w:val="22"/>
        </w:rPr>
        <w:t>N</w:t>
      </w:r>
    </w:p>
    <w:p w14:paraId="37DE6818" w14:textId="77777777" w:rsidR="0005692B" w:rsidRPr="0005692B" w:rsidRDefault="0005692B" w:rsidP="0005692B">
      <w:pPr>
        <w:spacing w:before="28"/>
        <w:ind w:right="3801"/>
        <w:rPr>
          <w:rFonts w:asciiTheme="minorHAnsi" w:eastAsia="Arial" w:hAnsiTheme="minorHAnsi" w:cstheme="minorHAnsi"/>
          <w:sz w:val="22"/>
          <w:szCs w:val="22"/>
        </w:rPr>
      </w:pPr>
    </w:p>
    <w:p w14:paraId="49668597" w14:textId="77777777" w:rsidR="00F47308" w:rsidRPr="0005692B" w:rsidRDefault="0005692B" w:rsidP="0005692B">
      <w:pPr>
        <w:ind w:left="61" w:right="493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6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ve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ou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L</w:t>
      </w:r>
    </w:p>
    <w:p w14:paraId="7D1FD9B4" w14:textId="77777777" w:rsidR="00F47308" w:rsidRPr="0005692B" w:rsidRDefault="0005692B" w:rsidP="0005692B">
      <w:pPr>
        <w:spacing w:before="9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.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.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rr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&amp;</w:t>
      </w:r>
      <w:r w:rsidRPr="0005692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22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5692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>2011</w:t>
      </w:r>
    </w:p>
    <w:p w14:paraId="49EFC527" w14:textId="77777777" w:rsidR="00F47308" w:rsidRPr="0005692B" w:rsidRDefault="0005692B" w:rsidP="0005692B">
      <w:pPr>
        <w:spacing w:before="18"/>
        <w:ind w:left="822" w:right="64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s:</w:t>
      </w:r>
      <w:r w:rsidRPr="0005692B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ga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z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age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</w:p>
    <w:p w14:paraId="0E6B3F44" w14:textId="77777777" w:rsidR="00F47308" w:rsidRPr="0005692B" w:rsidRDefault="0005692B" w:rsidP="0005692B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6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6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sse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05692B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x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ona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eg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Le</w:t>
      </w:r>
      <w:r w:rsidRPr="0005692B">
        <w:rPr>
          <w:rFonts w:asciiTheme="minorHAnsi" w:eastAsia="Arial" w:hAnsiTheme="minorHAnsi" w:cstheme="minorHAnsi"/>
          <w:i/>
          <w:spacing w:val="1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g</w:t>
      </w:r>
    </w:p>
    <w:p w14:paraId="4366BBDD" w14:textId="77777777" w:rsidR="00F47308" w:rsidRPr="0005692B" w:rsidRDefault="0005692B" w:rsidP="0005692B">
      <w:pPr>
        <w:spacing w:before="24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oa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nde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adua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du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n</w:t>
      </w:r>
    </w:p>
    <w:p w14:paraId="5741F4E9" w14:textId="77777777" w:rsidR="00F47308" w:rsidRPr="0005692B" w:rsidRDefault="0005692B" w:rsidP="0005692B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05692B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J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.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.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z w:val="22"/>
          <w:szCs w:val="22"/>
        </w:rPr>
        <w:t>.</w:t>
      </w:r>
    </w:p>
    <w:p w14:paraId="185D7081" w14:textId="77777777" w:rsidR="00F47308" w:rsidRPr="0005692B" w:rsidRDefault="00F47308" w:rsidP="0005692B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53B1C0E1" w14:textId="77777777" w:rsidR="00F47308" w:rsidRPr="0005692B" w:rsidRDefault="0005692B" w:rsidP="0005692B">
      <w:pPr>
        <w:ind w:left="61" w:right="493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6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ve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ou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L</w:t>
      </w:r>
    </w:p>
    <w:p w14:paraId="65416488" w14:textId="77777777" w:rsidR="00F47308" w:rsidRPr="0005692B" w:rsidRDefault="0005692B" w:rsidP="0005692B">
      <w:pPr>
        <w:spacing w:before="9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.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.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200</w:t>
      </w:r>
      <w:r w:rsidRPr="0005692B">
        <w:rPr>
          <w:rFonts w:asciiTheme="minorHAnsi" w:eastAsia="Arial" w:hAnsiTheme="minorHAnsi" w:cstheme="minorHAnsi"/>
          <w:sz w:val="22"/>
          <w:szCs w:val="22"/>
        </w:rPr>
        <w:t>7</w:t>
      </w:r>
    </w:p>
    <w:p w14:paraId="18BAABB9" w14:textId="77777777" w:rsidR="00F47308" w:rsidRPr="0005692B" w:rsidRDefault="0005692B" w:rsidP="0005692B">
      <w:pPr>
        <w:spacing w:before="9"/>
        <w:ind w:left="822" w:right="188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s:</w:t>
      </w:r>
      <w:r w:rsidRPr="0005692B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&amp;</w:t>
      </w:r>
      <w:r w:rsidRPr="0005692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cs 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as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’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Th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05692B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4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op</w:t>
      </w:r>
      <w:r w:rsidRPr="0005692B">
        <w:rPr>
          <w:rFonts w:asciiTheme="minorHAnsi" w:eastAsia="Arial" w:hAnsiTheme="minorHAnsi" w:cstheme="minorHAnsi"/>
          <w:i/>
          <w:spacing w:val="10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-2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k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ill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-2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oug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Di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ude</w:t>
      </w:r>
      <w:r w:rsidRPr="0005692B">
        <w:rPr>
          <w:rFonts w:asciiTheme="minorHAnsi" w:eastAsia="Arial" w:hAnsiTheme="minorHAnsi" w:cstheme="minorHAnsi"/>
          <w:i/>
          <w:spacing w:val="4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gan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-15"/>
          <w:sz w:val="22"/>
          <w:szCs w:val="22"/>
        </w:rPr>
        <w:t>z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ona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p</w:t>
      </w:r>
    </w:p>
    <w:p w14:paraId="4C5A846A" w14:textId="77777777" w:rsidR="00F47308" w:rsidRPr="0005692B" w:rsidRDefault="0005692B" w:rsidP="0005692B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05692B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.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nu</w:t>
      </w:r>
      <w:r w:rsidRPr="0005692B">
        <w:rPr>
          <w:rFonts w:asciiTheme="minorHAnsi" w:eastAsia="Arial" w:hAnsiTheme="minorHAnsi" w:cstheme="minorHAnsi"/>
          <w:sz w:val="22"/>
          <w:szCs w:val="22"/>
        </w:rPr>
        <w:t>s,</w:t>
      </w:r>
      <w:r w:rsidRPr="0005692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.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z w:val="22"/>
          <w:szCs w:val="22"/>
        </w:rPr>
        <w:t>.</w:t>
      </w:r>
    </w:p>
    <w:p w14:paraId="4796B6CA" w14:textId="77777777" w:rsidR="00F47308" w:rsidRPr="0005692B" w:rsidRDefault="00F47308" w:rsidP="0005692B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BEF4CE1" w14:textId="77777777" w:rsidR="00F47308" w:rsidRPr="0005692B" w:rsidRDefault="0005692B" w:rsidP="0005692B">
      <w:pPr>
        <w:ind w:left="61" w:right="474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6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ve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ll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assee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L</w:t>
      </w:r>
    </w:p>
    <w:p w14:paraId="26654A5A" w14:textId="77777777" w:rsidR="00F47308" w:rsidRPr="0005692B" w:rsidRDefault="0005692B" w:rsidP="0005692B">
      <w:pPr>
        <w:spacing w:before="9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.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.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mm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un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200</w:t>
      </w:r>
      <w:r w:rsidRPr="0005692B">
        <w:rPr>
          <w:rFonts w:asciiTheme="minorHAnsi" w:eastAsia="Arial" w:hAnsiTheme="minorHAnsi" w:cstheme="minorHAnsi"/>
          <w:sz w:val="22"/>
          <w:szCs w:val="22"/>
        </w:rPr>
        <w:t>2</w:t>
      </w:r>
    </w:p>
    <w:p w14:paraId="16E226DB" w14:textId="77777777" w:rsidR="00F47308" w:rsidRPr="0005692B" w:rsidRDefault="0005692B" w:rsidP="0005692B">
      <w:pPr>
        <w:spacing w:before="9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s: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sh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&amp;</w:t>
      </w:r>
      <w:r w:rsidRPr="0005692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</w:p>
    <w:p w14:paraId="7CF94FF5" w14:textId="77777777" w:rsidR="00F47308" w:rsidRPr="0005692B" w:rsidRDefault="00F47308" w:rsidP="0005692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F546E7F" w14:textId="3907B14D" w:rsidR="00F47308" w:rsidRDefault="0005692B" w:rsidP="0005692B">
      <w:pPr>
        <w:ind w:right="2751"/>
        <w:rPr>
          <w:rFonts w:asciiTheme="minorHAnsi" w:eastAsia="Arial" w:hAnsiTheme="minorHAnsi" w:cstheme="minorHAnsi"/>
          <w:b/>
          <w:w w:val="102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-1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-14"/>
          <w:sz w:val="22"/>
          <w:szCs w:val="22"/>
        </w:rPr>
        <w:t>W</w:t>
      </w:r>
      <w:r w:rsidRPr="0005692B">
        <w:rPr>
          <w:rFonts w:asciiTheme="minorHAnsi" w:eastAsia="Arial" w:hAnsiTheme="minorHAnsi" w:cstheme="minorHAnsi"/>
          <w:b/>
          <w:spacing w:val="-11"/>
          <w:sz w:val="22"/>
          <w:szCs w:val="22"/>
        </w:rPr>
        <w:t>AR</w:t>
      </w:r>
      <w:r w:rsidRPr="0005692B">
        <w:rPr>
          <w:rFonts w:asciiTheme="minorHAnsi" w:eastAsia="Arial" w:hAnsiTheme="minorHAnsi" w:cstheme="minorHAnsi"/>
          <w:b/>
          <w:spacing w:val="4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w w:val="101"/>
          <w:sz w:val="22"/>
          <w:szCs w:val="22"/>
        </w:rPr>
        <w:t>&amp;</w:t>
      </w:r>
      <w:r w:rsidRPr="0005692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-11"/>
          <w:w w:val="101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4"/>
          <w:w w:val="101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OG</w:t>
      </w:r>
      <w:r w:rsidRPr="0005692B">
        <w:rPr>
          <w:rFonts w:asciiTheme="minorHAnsi" w:eastAsia="Arial" w:hAnsiTheme="minorHAnsi" w:cstheme="minorHAnsi"/>
          <w:b/>
          <w:spacing w:val="-11"/>
          <w:w w:val="10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pacing w:val="-4"/>
          <w:w w:val="102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20"/>
          <w:w w:val="102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-4"/>
          <w:w w:val="102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-11"/>
          <w:w w:val="10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7729B7C7" w14:textId="77777777" w:rsidR="0005692B" w:rsidRPr="0005692B" w:rsidRDefault="0005692B" w:rsidP="0005692B">
      <w:pPr>
        <w:ind w:right="2751"/>
        <w:rPr>
          <w:rFonts w:asciiTheme="minorHAnsi" w:eastAsia="Arial" w:hAnsiTheme="minorHAnsi" w:cstheme="minorHAnsi"/>
          <w:sz w:val="22"/>
          <w:szCs w:val="22"/>
        </w:rPr>
      </w:pPr>
    </w:p>
    <w:p w14:paraId="146DA3CF" w14:textId="437ED763" w:rsidR="00F47308" w:rsidRPr="0005692B" w:rsidRDefault="0005692B" w:rsidP="0005692B">
      <w:pPr>
        <w:ind w:left="637" w:right="55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05692B">
        <w:rPr>
          <w:rFonts w:asciiTheme="minorHAnsi" w:eastAsia="Arial" w:hAnsiTheme="minorHAnsi" w:cstheme="minorHAnsi"/>
          <w:sz w:val="22"/>
          <w:szCs w:val="22"/>
        </w:rPr>
        <w:t>5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ks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Le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05692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 xml:space="preserve">: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ili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abou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9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-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heo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oug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x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edagog</w:t>
      </w:r>
      <w:r w:rsidRPr="0005692B">
        <w:rPr>
          <w:rFonts w:asciiTheme="minorHAnsi" w:eastAsia="Arial" w:hAnsiTheme="minorHAnsi" w:cstheme="minorHAnsi"/>
          <w:i/>
          <w:spacing w:val="2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05692B">
        <w:rPr>
          <w:rFonts w:asciiTheme="minorHAnsi" w:eastAsia="Arial" w:hAnsiTheme="minorHAnsi" w:cstheme="minorHAnsi"/>
          <w:sz w:val="22"/>
          <w:szCs w:val="22"/>
        </w:rPr>
        <w:t>5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ss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nnu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ce</w:t>
      </w:r>
    </w:p>
    <w:p w14:paraId="4D320960" w14:textId="77777777" w:rsidR="00F47308" w:rsidRPr="0005692B" w:rsidRDefault="0005692B" w:rsidP="0005692B">
      <w:pPr>
        <w:ind w:left="376" w:right="29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05692B">
        <w:rPr>
          <w:rFonts w:asciiTheme="minorHAnsi" w:eastAsia="Arial" w:hAnsiTheme="minorHAnsi" w:cstheme="minorHAnsi"/>
          <w:sz w:val="22"/>
          <w:szCs w:val="22"/>
        </w:rPr>
        <w:t>4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ss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5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05692B">
        <w:rPr>
          <w:rFonts w:asciiTheme="minorHAnsi" w:eastAsia="Arial" w:hAnsiTheme="minorHAnsi" w:cstheme="minorHAnsi"/>
          <w:sz w:val="22"/>
          <w:szCs w:val="22"/>
        </w:rPr>
        <w:t>4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ss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f</w:t>
      </w:r>
    </w:p>
    <w:p w14:paraId="43675534" w14:textId="7419CD20" w:rsidR="00F47308" w:rsidRPr="0005692B" w:rsidRDefault="0005692B" w:rsidP="0005692B">
      <w:pPr>
        <w:ind w:left="2527" w:right="245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rs</w:t>
      </w:r>
      <w:r w:rsidRPr="0005692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nnu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ce</w:t>
      </w:r>
    </w:p>
    <w:p w14:paraId="23282581" w14:textId="1CDF2E80" w:rsidR="00F47308" w:rsidRPr="0005692B" w:rsidRDefault="0005692B" w:rsidP="0005692B">
      <w:pPr>
        <w:ind w:left="867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05692B">
        <w:rPr>
          <w:rFonts w:asciiTheme="minorHAnsi" w:eastAsia="Arial" w:hAnsiTheme="minorHAnsi" w:cstheme="minorHAnsi"/>
          <w:sz w:val="22"/>
          <w:szCs w:val="22"/>
        </w:rPr>
        <w:t>4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</w:p>
    <w:p w14:paraId="56338939" w14:textId="77777777" w:rsidR="00F47308" w:rsidRPr="0005692B" w:rsidRDefault="0005692B" w:rsidP="0005692B">
      <w:pPr>
        <w:ind w:left="201" w:right="119" w:firstLine="2"/>
        <w:jc w:val="center"/>
        <w:rPr>
          <w:rFonts w:asciiTheme="minorHAnsi" w:eastAsia="Arial" w:hAnsiTheme="minorHAnsi" w:cstheme="minorHAnsi"/>
          <w:sz w:val="22"/>
          <w:szCs w:val="22"/>
        </w:rPr>
        <w:sectPr w:rsidR="00F47308" w:rsidRPr="0005692B">
          <w:pgSz w:w="12240" w:h="15840"/>
          <w:pgMar w:top="1380" w:right="1420" w:bottom="280" w:left="1340" w:header="720" w:footer="720" w:gutter="0"/>
          <w:cols w:space="720"/>
        </w:sectPr>
      </w:pP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05692B">
        <w:rPr>
          <w:rFonts w:asciiTheme="minorHAnsi" w:eastAsia="Arial" w:hAnsiTheme="minorHAnsi" w:cstheme="minorHAnsi"/>
          <w:sz w:val="22"/>
          <w:szCs w:val="22"/>
        </w:rPr>
        <w:t>3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ili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i/>
          <w:spacing w:val="-2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pacing w:val="10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x:</w:t>
      </w:r>
      <w:r w:rsidRPr="0005692B">
        <w:rPr>
          <w:rFonts w:asciiTheme="minorHAnsi" w:eastAsia="Arial" w:hAnsiTheme="minorHAnsi" w:cstheme="minorHAnsi"/>
          <w:i/>
          <w:spacing w:val="-2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 xml:space="preserve">g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pacing w:val="10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x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i/>
          <w:spacing w:val="-2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heo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oug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x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-1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edagog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16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-2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05692B">
        <w:rPr>
          <w:rFonts w:asciiTheme="minorHAnsi" w:eastAsia="Arial" w:hAnsiTheme="minorHAnsi" w:cstheme="minorHAnsi"/>
          <w:sz w:val="22"/>
          <w:szCs w:val="22"/>
        </w:rPr>
        <w:t>3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ss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nnu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ce</w:t>
      </w:r>
    </w:p>
    <w:p w14:paraId="122434DD" w14:textId="77777777" w:rsidR="00F47308" w:rsidRPr="0005692B" w:rsidRDefault="0005692B" w:rsidP="0005692B">
      <w:pPr>
        <w:spacing w:before="70"/>
        <w:ind w:left="231" w:right="17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lastRenderedPageBreak/>
        <w:t>201</w:t>
      </w:r>
      <w:r w:rsidRPr="0005692B">
        <w:rPr>
          <w:rFonts w:asciiTheme="minorHAnsi" w:eastAsia="Arial" w:hAnsiTheme="minorHAnsi" w:cstheme="minorHAnsi"/>
          <w:sz w:val="22"/>
          <w:szCs w:val="22"/>
        </w:rPr>
        <w:t>2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ss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Off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ce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s,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z w:val="22"/>
          <w:szCs w:val="22"/>
        </w:rPr>
        <w:t>a</w:t>
      </w:r>
    </w:p>
    <w:p w14:paraId="120CBE02" w14:textId="77777777" w:rsidR="00F47308" w:rsidRPr="0005692B" w:rsidRDefault="00F47308" w:rsidP="000569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DE1FD4A" w14:textId="77777777" w:rsidR="00F47308" w:rsidRPr="0005692B" w:rsidRDefault="0005692B" w:rsidP="0005692B">
      <w:pPr>
        <w:ind w:left="19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-12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05692B">
        <w:rPr>
          <w:rFonts w:asciiTheme="minorHAnsi" w:eastAsia="Arial" w:hAnsiTheme="minorHAnsi" w:cstheme="minorHAnsi"/>
          <w:sz w:val="22"/>
          <w:szCs w:val="22"/>
        </w:rPr>
        <w:t>1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ape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x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ona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eg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6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nde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adua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e</w:t>
      </w:r>
    </w:p>
    <w:p w14:paraId="31BEB9F4" w14:textId="77777777" w:rsidR="00F47308" w:rsidRPr="0005692B" w:rsidRDefault="0005692B" w:rsidP="0005692B">
      <w:pPr>
        <w:spacing w:before="9"/>
        <w:ind w:left="214" w:right="15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du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pacing w:val="7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>201</w:t>
      </w:r>
      <w:r w:rsidRPr="0005692B">
        <w:rPr>
          <w:rFonts w:asciiTheme="minorHAnsi" w:eastAsia="Arial" w:hAnsiTheme="minorHAnsi" w:cstheme="minorHAnsi"/>
          <w:sz w:val="22"/>
          <w:szCs w:val="22"/>
        </w:rPr>
        <w:t>1</w:t>
      </w:r>
      <w:r w:rsidRPr="0005692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ss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nnu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ce</w:t>
      </w:r>
    </w:p>
    <w:p w14:paraId="7CF096B6" w14:textId="77777777" w:rsidR="00F47308" w:rsidRPr="0005692B" w:rsidRDefault="00F47308" w:rsidP="0005692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4D2B27D" w14:textId="77777777" w:rsidR="00F47308" w:rsidRPr="0005692B" w:rsidRDefault="0005692B" w:rsidP="0005692B">
      <w:pPr>
        <w:ind w:left="1478" w:right="140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>201</w:t>
      </w:r>
      <w:r w:rsidRPr="0005692B">
        <w:rPr>
          <w:rFonts w:asciiTheme="minorHAnsi" w:eastAsia="Arial" w:hAnsiTheme="minorHAnsi" w:cstheme="minorHAnsi"/>
          <w:sz w:val="22"/>
          <w:szCs w:val="22"/>
        </w:rPr>
        <w:t>1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“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z w:val="22"/>
          <w:szCs w:val="22"/>
        </w:rPr>
        <w:t>”</w:t>
      </w:r>
      <w:r w:rsidRPr="0005692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05692B">
        <w:rPr>
          <w:rFonts w:asciiTheme="minorHAnsi" w:eastAsia="Arial" w:hAnsiTheme="minorHAnsi" w:cstheme="minorHAnsi"/>
          <w:sz w:val="22"/>
          <w:szCs w:val="22"/>
        </w:rPr>
        <w:t>ss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ado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</w:p>
    <w:p w14:paraId="12162E52" w14:textId="77777777" w:rsidR="00F47308" w:rsidRPr="0005692B" w:rsidRDefault="00F47308" w:rsidP="0005692B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77FBA925" w14:textId="77777777" w:rsidR="00F47308" w:rsidRPr="0005692B" w:rsidRDefault="0005692B" w:rsidP="0005692B">
      <w:pPr>
        <w:ind w:left="1433" w:right="136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>2010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-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05692B">
        <w:rPr>
          <w:rFonts w:asciiTheme="minorHAnsi" w:eastAsia="Arial" w:hAnsiTheme="minorHAnsi" w:cstheme="minorHAnsi"/>
          <w:sz w:val="22"/>
          <w:szCs w:val="22"/>
        </w:rPr>
        <w:t>1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z w:val="22"/>
          <w:szCs w:val="22"/>
        </w:rPr>
        <w:t>a</w:t>
      </w:r>
    </w:p>
    <w:p w14:paraId="0C94FAD6" w14:textId="77777777" w:rsidR="00F47308" w:rsidRPr="0005692B" w:rsidRDefault="00F47308" w:rsidP="0005692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A67AA19" w14:textId="77777777" w:rsidR="00F47308" w:rsidRPr="0005692B" w:rsidRDefault="0005692B" w:rsidP="0005692B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</w:rPr>
        <w:t>EXPE</w:t>
      </w:r>
      <w:r w:rsidRPr="0005692B">
        <w:rPr>
          <w:rFonts w:asciiTheme="minorHAnsi" w:eastAsia="Arial" w:hAnsiTheme="minorHAnsi" w:cstheme="minorHAnsi"/>
          <w:b/>
          <w:spacing w:val="-11"/>
          <w:w w:val="101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-4"/>
          <w:w w:val="102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-11"/>
          <w:w w:val="10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pacing w:val="4"/>
          <w:w w:val="101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b/>
          <w:w w:val="102"/>
          <w:sz w:val="22"/>
          <w:szCs w:val="22"/>
        </w:rPr>
        <w:t>E</w:t>
      </w:r>
    </w:p>
    <w:p w14:paraId="05F5706E" w14:textId="77777777" w:rsidR="00F47308" w:rsidRPr="0005692B" w:rsidRDefault="00F47308" w:rsidP="0005692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3E6DC4A" w14:textId="77777777" w:rsidR="00F47308" w:rsidRPr="0005692B" w:rsidRDefault="0005692B" w:rsidP="0005692B">
      <w:pPr>
        <w:ind w:left="822" w:right="450" w:hanging="720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ss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ess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ea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 xml:space="preserve">&amp; 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15"/>
          <w:sz w:val="22"/>
          <w:szCs w:val="22"/>
        </w:rPr>
        <w:t>z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ud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17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05692B">
        <w:rPr>
          <w:rFonts w:asciiTheme="minorHAnsi" w:eastAsia="Arial" w:hAnsiTheme="minorHAnsi" w:cstheme="minorHAnsi"/>
          <w:sz w:val="22"/>
          <w:szCs w:val="22"/>
        </w:rPr>
        <w:t>2</w:t>
      </w:r>
      <w:r w:rsidRPr="0005692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–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he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0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i/>
          <w:spacing w:val="-2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Le</w:t>
      </w:r>
      <w:r w:rsidRPr="0005692B">
        <w:rPr>
          <w:rFonts w:asciiTheme="minorHAnsi" w:eastAsia="Arial" w:hAnsiTheme="minorHAnsi" w:cstheme="minorHAnsi"/>
          <w:i/>
          <w:spacing w:val="-38"/>
          <w:sz w:val="22"/>
          <w:szCs w:val="22"/>
        </w:rPr>
        <w:t>w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pacing w:val="10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-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ubu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pacing w:val="39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ege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i/>
          <w:spacing w:val="-2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Le</w:t>
      </w:r>
      <w:r w:rsidRPr="0005692B">
        <w:rPr>
          <w:rFonts w:asciiTheme="minorHAnsi" w:eastAsia="Arial" w:hAnsiTheme="minorHAnsi" w:cstheme="minorHAnsi"/>
          <w:i/>
          <w:spacing w:val="-38"/>
          <w:sz w:val="22"/>
          <w:szCs w:val="22"/>
        </w:rPr>
        <w:t>w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i/>
          <w:spacing w:val="3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0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 xml:space="preserve">E </w:t>
      </w:r>
      <w:r w:rsidRPr="0005692B">
        <w:rPr>
          <w:rFonts w:asciiTheme="minorHAnsi" w:eastAsia="Arial" w:hAnsiTheme="minorHAnsi" w:cstheme="minorHAnsi"/>
          <w:b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ou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se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ugh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: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3"/>
          <w:sz w:val="22"/>
          <w:szCs w:val="22"/>
        </w:rPr>
        <w:t>*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50</w:t>
      </w:r>
      <w:r w:rsidRPr="0005692B">
        <w:rPr>
          <w:rFonts w:asciiTheme="minorHAnsi" w:eastAsia="Arial" w:hAnsiTheme="minorHAnsi" w:cstheme="minorHAnsi"/>
          <w:sz w:val="22"/>
          <w:szCs w:val="22"/>
        </w:rPr>
        <w:t>0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22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: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5692B">
        <w:rPr>
          <w:rFonts w:asciiTheme="minorHAnsi" w:eastAsia="Arial" w:hAnsiTheme="minorHAnsi" w:cstheme="minorHAnsi"/>
          <w:spacing w:val="-12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3"/>
          <w:sz w:val="22"/>
          <w:szCs w:val="22"/>
        </w:rPr>
        <w:t>*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50</w:t>
      </w:r>
      <w:r w:rsidRPr="0005692B">
        <w:rPr>
          <w:rFonts w:asciiTheme="minorHAnsi" w:eastAsia="Arial" w:hAnsiTheme="minorHAnsi" w:cstheme="minorHAnsi"/>
          <w:sz w:val="22"/>
          <w:szCs w:val="22"/>
        </w:rPr>
        <w:t>1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22"/>
          <w:sz w:val="22"/>
          <w:szCs w:val="22"/>
        </w:rPr>
        <w:t>II</w:t>
      </w:r>
      <w:r w:rsidRPr="0005692B">
        <w:rPr>
          <w:rFonts w:asciiTheme="minorHAnsi" w:eastAsia="Arial" w:hAnsiTheme="minorHAnsi" w:cstheme="minorHAnsi"/>
          <w:sz w:val="22"/>
          <w:szCs w:val="22"/>
        </w:rPr>
        <w:t>:</w:t>
      </w:r>
      <w:r w:rsidRPr="0005692B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d</w:t>
      </w:r>
    </w:p>
    <w:p w14:paraId="3A9DE2CB" w14:textId="77777777" w:rsidR="00F47308" w:rsidRPr="0005692B" w:rsidRDefault="0005692B" w:rsidP="0005692B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22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z w:val="22"/>
          <w:szCs w:val="22"/>
        </w:rPr>
        <w:t>s,</w:t>
      </w:r>
      <w:r w:rsidRPr="0005692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3"/>
          <w:sz w:val="22"/>
          <w:szCs w:val="22"/>
        </w:rPr>
        <w:t>*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35</w:t>
      </w:r>
      <w:r w:rsidRPr="0005692B">
        <w:rPr>
          <w:rFonts w:asciiTheme="minorHAnsi" w:eastAsia="Arial" w:hAnsiTheme="minorHAnsi" w:cstheme="minorHAnsi"/>
          <w:sz w:val="22"/>
          <w:szCs w:val="22"/>
        </w:rPr>
        <w:t>0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3"/>
          <w:sz w:val="22"/>
          <w:szCs w:val="22"/>
        </w:rPr>
        <w:t>*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30</w:t>
      </w:r>
      <w:r w:rsidRPr="0005692B">
        <w:rPr>
          <w:rFonts w:asciiTheme="minorHAnsi" w:eastAsia="Arial" w:hAnsiTheme="minorHAnsi" w:cstheme="minorHAnsi"/>
          <w:sz w:val="22"/>
          <w:szCs w:val="22"/>
        </w:rPr>
        <w:t>0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ga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z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l</w:t>
      </w:r>
    </w:p>
    <w:p w14:paraId="56124C67" w14:textId="77777777" w:rsidR="00F47308" w:rsidRPr="0005692B" w:rsidRDefault="0005692B" w:rsidP="0005692B">
      <w:pPr>
        <w:spacing w:before="9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-12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32</w:t>
      </w:r>
      <w:r w:rsidRPr="0005692B">
        <w:rPr>
          <w:rFonts w:asciiTheme="minorHAnsi" w:eastAsia="Arial" w:hAnsiTheme="minorHAnsi" w:cstheme="minorHAnsi"/>
          <w:sz w:val="22"/>
          <w:szCs w:val="22"/>
        </w:rPr>
        <w:t>7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12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27</w:t>
      </w:r>
      <w:r w:rsidRPr="0005692B">
        <w:rPr>
          <w:rFonts w:asciiTheme="minorHAnsi" w:eastAsia="Arial" w:hAnsiTheme="minorHAnsi" w:cstheme="minorHAnsi"/>
          <w:sz w:val="22"/>
          <w:szCs w:val="22"/>
        </w:rPr>
        <w:t>0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x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</w:p>
    <w:p w14:paraId="1709F046" w14:textId="77777777" w:rsidR="00F47308" w:rsidRPr="0005692B" w:rsidRDefault="0005692B" w:rsidP="0005692B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3"/>
          <w:sz w:val="22"/>
          <w:szCs w:val="22"/>
        </w:rPr>
        <w:t>*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SB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43</w:t>
      </w:r>
      <w:r w:rsidRPr="0005692B">
        <w:rPr>
          <w:rFonts w:asciiTheme="minorHAnsi" w:eastAsia="Arial" w:hAnsiTheme="minorHAnsi" w:cstheme="minorHAnsi"/>
          <w:sz w:val="22"/>
          <w:szCs w:val="22"/>
        </w:rPr>
        <w:t>0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3"/>
          <w:sz w:val="22"/>
          <w:szCs w:val="22"/>
        </w:rPr>
        <w:t>*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61</w:t>
      </w:r>
      <w:r w:rsidRPr="0005692B">
        <w:rPr>
          <w:rFonts w:asciiTheme="minorHAnsi" w:eastAsia="Arial" w:hAnsiTheme="minorHAnsi" w:cstheme="minorHAnsi"/>
          <w:sz w:val="22"/>
          <w:szCs w:val="22"/>
        </w:rPr>
        <w:t>0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od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22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y</w:t>
      </w:r>
    </w:p>
    <w:p w14:paraId="735373A2" w14:textId="77777777" w:rsidR="00F47308" w:rsidRPr="0005692B" w:rsidRDefault="0005692B" w:rsidP="0005692B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*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ugh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li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6388159F" w14:textId="77777777" w:rsidR="00F47308" w:rsidRPr="0005692B" w:rsidRDefault="00F47308" w:rsidP="0005692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6B253B1" w14:textId="77777777" w:rsidR="00F47308" w:rsidRPr="0005692B" w:rsidRDefault="0005692B" w:rsidP="0005692B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og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oo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b/>
          <w:spacing w:val="10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-</w:t>
      </w:r>
      <w:r w:rsidRPr="0005692B">
        <w:rPr>
          <w:rFonts w:asciiTheme="minorHAnsi" w:eastAsia="Arial" w:hAnsiTheme="minorHAnsi" w:cstheme="minorHAnsi"/>
          <w:b/>
          <w:spacing w:val="6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ec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201</w:t>
      </w:r>
      <w:r w:rsidRPr="0005692B">
        <w:rPr>
          <w:rFonts w:asciiTheme="minorHAnsi" w:eastAsia="Arial" w:hAnsiTheme="minorHAnsi" w:cstheme="minorHAnsi"/>
          <w:sz w:val="22"/>
          <w:szCs w:val="22"/>
        </w:rPr>
        <w:t>1</w:t>
      </w:r>
      <w:r w:rsidRPr="0005692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–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>2012</w:t>
      </w:r>
    </w:p>
    <w:p w14:paraId="3241B2D3" w14:textId="77777777" w:rsidR="00F47308" w:rsidRPr="0005692B" w:rsidRDefault="0005692B" w:rsidP="0005692B">
      <w:pPr>
        <w:spacing w:before="24"/>
        <w:ind w:left="822" w:right="337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da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eg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nde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adua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ud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10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i/>
          <w:spacing w:val="-2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z w:val="22"/>
          <w:szCs w:val="22"/>
        </w:rPr>
        <w:t>s:</w:t>
      </w:r>
      <w:r w:rsidRPr="0005692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s,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ce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(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BSAS</w:t>
      </w:r>
      <w:r w:rsidRPr="0005692B">
        <w:rPr>
          <w:rFonts w:asciiTheme="minorHAnsi" w:eastAsia="Arial" w:hAnsiTheme="minorHAnsi" w:cstheme="minorHAnsi"/>
          <w:sz w:val="22"/>
          <w:szCs w:val="22"/>
        </w:rPr>
        <w:t>)</w:t>
      </w:r>
    </w:p>
    <w:p w14:paraId="1D761681" w14:textId="77777777" w:rsidR="00F47308" w:rsidRPr="0005692B" w:rsidRDefault="00F47308" w:rsidP="0005692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64A2223" w14:textId="77777777" w:rsidR="00F47308" w:rsidRPr="0005692B" w:rsidRDefault="0005692B" w:rsidP="0005692B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j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un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ess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ea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ud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7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200</w:t>
      </w:r>
      <w:r w:rsidRPr="0005692B">
        <w:rPr>
          <w:rFonts w:asciiTheme="minorHAnsi" w:eastAsia="Arial" w:hAnsiTheme="minorHAnsi" w:cstheme="minorHAnsi"/>
          <w:sz w:val="22"/>
          <w:szCs w:val="22"/>
        </w:rPr>
        <w:t>8</w:t>
      </w:r>
      <w:r w:rsidRPr="0005692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–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>2012</w:t>
      </w:r>
    </w:p>
    <w:p w14:paraId="750C794B" w14:textId="77777777" w:rsidR="00F47308" w:rsidRPr="0005692B" w:rsidRDefault="0005692B" w:rsidP="0005692B">
      <w:pPr>
        <w:spacing w:before="24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 xml:space="preserve">h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da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ud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s,</w:t>
      </w:r>
      <w:r w:rsidRPr="0005692B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10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i/>
          <w:spacing w:val="-2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L</w:t>
      </w:r>
    </w:p>
    <w:p w14:paraId="7A96379D" w14:textId="77777777" w:rsidR="00F47308" w:rsidRPr="0005692B" w:rsidRDefault="0005692B" w:rsidP="0005692B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ou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se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ugh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: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3"/>
          <w:sz w:val="22"/>
          <w:szCs w:val="22"/>
        </w:rPr>
        <w:t>*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410</w:t>
      </w:r>
      <w:r w:rsidRPr="0005692B">
        <w:rPr>
          <w:rFonts w:asciiTheme="minorHAnsi" w:eastAsia="Arial" w:hAnsiTheme="minorHAnsi" w:cstheme="minorHAnsi"/>
          <w:sz w:val="22"/>
          <w:szCs w:val="22"/>
        </w:rPr>
        <w:t>4</w:t>
      </w:r>
      <w:r w:rsidRPr="0005692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12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3"/>
          <w:sz w:val="22"/>
          <w:szCs w:val="22"/>
        </w:rPr>
        <w:t>*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411</w:t>
      </w:r>
      <w:r w:rsidRPr="0005692B">
        <w:rPr>
          <w:rFonts w:asciiTheme="minorHAnsi" w:eastAsia="Arial" w:hAnsiTheme="minorHAnsi" w:cstheme="minorHAnsi"/>
          <w:sz w:val="22"/>
          <w:szCs w:val="22"/>
        </w:rPr>
        <w:t>4</w:t>
      </w:r>
      <w:r w:rsidRPr="0005692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ga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z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l</w:t>
      </w:r>
    </w:p>
    <w:p w14:paraId="6FE08E86" w14:textId="77777777" w:rsidR="00F47308" w:rsidRPr="0005692B" w:rsidRDefault="0005692B" w:rsidP="0005692B">
      <w:pPr>
        <w:spacing w:before="24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-12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&amp;</w:t>
      </w:r>
      <w:r w:rsidRPr="0005692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ss,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05692B">
        <w:rPr>
          <w:rFonts w:asciiTheme="minorHAnsi" w:eastAsia="Arial" w:hAnsiTheme="minorHAnsi" w:cstheme="minorHAnsi"/>
          <w:sz w:val="22"/>
          <w:szCs w:val="22"/>
        </w:rPr>
        <w:t>0</w:t>
      </w:r>
      <w:r w:rsidRPr="0005692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110</w:t>
      </w:r>
      <w:r w:rsidRPr="0005692B">
        <w:rPr>
          <w:rFonts w:asciiTheme="minorHAnsi" w:eastAsia="Arial" w:hAnsiTheme="minorHAnsi" w:cstheme="minorHAnsi"/>
          <w:sz w:val="22"/>
          <w:szCs w:val="22"/>
        </w:rPr>
        <w:t>1</w:t>
      </w:r>
      <w:r w:rsidRPr="0005692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12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</w:p>
    <w:p w14:paraId="14C89AB3" w14:textId="77777777" w:rsidR="00F47308" w:rsidRPr="0005692B" w:rsidRDefault="0005692B" w:rsidP="0005692B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x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160</w:t>
      </w:r>
      <w:r w:rsidRPr="0005692B">
        <w:rPr>
          <w:rFonts w:asciiTheme="minorHAnsi" w:eastAsia="Arial" w:hAnsiTheme="minorHAnsi" w:cstheme="minorHAnsi"/>
          <w:sz w:val="22"/>
          <w:szCs w:val="22"/>
        </w:rPr>
        <w:t>5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</w:p>
    <w:p w14:paraId="6EE38DC8" w14:textId="77777777" w:rsidR="00F47308" w:rsidRPr="0005692B" w:rsidRDefault="0005692B" w:rsidP="0005692B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*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ugh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li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2AC319CF" w14:textId="77777777" w:rsidR="00F47308" w:rsidRPr="0005692B" w:rsidRDefault="00F47308" w:rsidP="0005692B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9C1E043" w14:textId="77777777" w:rsidR="00F47308" w:rsidRPr="0005692B" w:rsidRDefault="0005692B" w:rsidP="0005692B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ca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200</w:t>
      </w:r>
      <w:r w:rsidRPr="0005692B">
        <w:rPr>
          <w:rFonts w:asciiTheme="minorHAnsi" w:eastAsia="Arial" w:hAnsiTheme="minorHAnsi" w:cstheme="minorHAnsi"/>
          <w:sz w:val="22"/>
          <w:szCs w:val="22"/>
        </w:rPr>
        <w:t>8</w:t>
      </w:r>
      <w:r w:rsidRPr="0005692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–</w:t>
      </w:r>
      <w:r w:rsidRPr="0005692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>2011</w:t>
      </w:r>
    </w:p>
    <w:p w14:paraId="3DC51772" w14:textId="77777777" w:rsidR="00F47308" w:rsidRPr="0005692B" w:rsidRDefault="0005692B" w:rsidP="0005692B">
      <w:pPr>
        <w:spacing w:before="24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da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ona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-1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9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10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FL</w:t>
      </w:r>
    </w:p>
    <w:p w14:paraId="4D215797" w14:textId="77777777" w:rsidR="00F47308" w:rsidRPr="0005692B" w:rsidRDefault="0005692B" w:rsidP="0005692B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z w:val="22"/>
          <w:szCs w:val="22"/>
        </w:rPr>
        <w:t>s:</w:t>
      </w:r>
      <w:r w:rsidRPr="0005692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BSA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22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12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age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t</w:t>
      </w:r>
    </w:p>
    <w:p w14:paraId="132A1A45" w14:textId="77777777" w:rsidR="00F47308" w:rsidRPr="0005692B" w:rsidRDefault="00F47308" w:rsidP="0005692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13E7772" w14:textId="77777777" w:rsidR="00F47308" w:rsidRPr="0005692B" w:rsidRDefault="0005692B" w:rsidP="0005692B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200</w:t>
      </w:r>
      <w:r w:rsidRPr="0005692B">
        <w:rPr>
          <w:rFonts w:asciiTheme="minorHAnsi" w:eastAsia="Arial" w:hAnsiTheme="minorHAnsi" w:cstheme="minorHAnsi"/>
          <w:sz w:val="22"/>
          <w:szCs w:val="22"/>
        </w:rPr>
        <w:t>9</w:t>
      </w:r>
      <w:r w:rsidRPr="0005692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–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>2010</w:t>
      </w:r>
    </w:p>
    <w:p w14:paraId="64793AF6" w14:textId="77777777" w:rsidR="00F47308" w:rsidRPr="0005692B" w:rsidRDefault="0005692B" w:rsidP="0005692B">
      <w:pPr>
        <w:spacing w:before="9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eg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w</w:t>
      </w:r>
    </w:p>
    <w:p w14:paraId="19D7D473" w14:textId="77777777" w:rsidR="00F47308" w:rsidRPr="0005692B" w:rsidRDefault="00F47308" w:rsidP="0005692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7FDF488" w14:textId="77777777" w:rsidR="00F47308" w:rsidRPr="0005692B" w:rsidRDefault="0005692B" w:rsidP="0005692B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j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un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ess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li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ca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b/>
          <w:spacing w:val="6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200</w:t>
      </w:r>
      <w:r w:rsidRPr="0005692B">
        <w:rPr>
          <w:rFonts w:asciiTheme="minorHAnsi" w:eastAsia="Arial" w:hAnsiTheme="minorHAnsi" w:cstheme="minorHAnsi"/>
          <w:sz w:val="22"/>
          <w:szCs w:val="22"/>
        </w:rPr>
        <w:t>7</w:t>
      </w:r>
      <w:r w:rsidRPr="0005692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–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>9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05692B">
        <w:rPr>
          <w:rFonts w:asciiTheme="minorHAnsi" w:eastAsia="Arial" w:hAnsiTheme="minorHAnsi" w:cstheme="minorHAnsi"/>
          <w:sz w:val="22"/>
          <w:szCs w:val="22"/>
        </w:rPr>
        <w:t>1</w:t>
      </w:r>
      <w:r w:rsidRPr="0005692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–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>2012</w:t>
      </w:r>
    </w:p>
    <w:p w14:paraId="349AB416" w14:textId="77777777" w:rsidR="00F47308" w:rsidRPr="0005692B" w:rsidRDefault="0005692B" w:rsidP="0005692B">
      <w:pPr>
        <w:spacing w:before="9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Hill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bo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oug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pacing w:val="10"/>
          <w:sz w:val="22"/>
          <w:szCs w:val="22"/>
        </w:rPr>
        <w:t>mm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un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i/>
          <w:spacing w:val="-2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eg</w:t>
      </w:r>
      <w:r w:rsidRPr="0005692B">
        <w:rPr>
          <w:rFonts w:asciiTheme="minorHAnsi" w:eastAsia="Arial" w:hAnsiTheme="minorHAnsi" w:cstheme="minorHAnsi"/>
          <w:i/>
          <w:spacing w:val="10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i/>
          <w:spacing w:val="-2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10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i/>
          <w:spacing w:val="-2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L</w:t>
      </w:r>
    </w:p>
    <w:p w14:paraId="2DFB900D" w14:textId="77777777" w:rsidR="00F47308" w:rsidRPr="0005692B" w:rsidRDefault="0005692B" w:rsidP="0005692B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ou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t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ugh</w:t>
      </w:r>
      <w:r w:rsidRPr="0005692B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: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>2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05692B">
        <w:rPr>
          <w:rFonts w:asciiTheme="minorHAnsi" w:eastAsia="Arial" w:hAnsiTheme="minorHAnsi" w:cstheme="minorHAnsi"/>
          <w:sz w:val="22"/>
          <w:szCs w:val="22"/>
        </w:rPr>
        <w:t>2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&amp;</w:t>
      </w:r>
      <w:r w:rsidRPr="0005692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Lo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204</w:t>
      </w:r>
      <w:r w:rsidRPr="0005692B">
        <w:rPr>
          <w:rFonts w:asciiTheme="minorHAnsi" w:eastAsia="Arial" w:hAnsiTheme="minorHAnsi" w:cstheme="minorHAnsi"/>
          <w:sz w:val="22"/>
          <w:szCs w:val="22"/>
        </w:rPr>
        <w:t>1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</w:p>
    <w:p w14:paraId="26D21752" w14:textId="77777777" w:rsidR="00F47308" w:rsidRPr="0005692B" w:rsidRDefault="0005692B" w:rsidP="0005692B">
      <w:pPr>
        <w:spacing w:before="9"/>
        <w:ind w:left="822"/>
        <w:rPr>
          <w:rFonts w:asciiTheme="minorHAnsi" w:eastAsia="Arial" w:hAnsiTheme="minorHAnsi" w:cstheme="minorHAnsi"/>
          <w:sz w:val="22"/>
          <w:szCs w:val="22"/>
        </w:rPr>
        <w:sectPr w:rsidR="00F47308" w:rsidRPr="0005692B">
          <w:pgSz w:w="12240" w:h="15840"/>
          <w:pgMar w:top="1380" w:right="1400" w:bottom="280" w:left="1340" w:header="720" w:footer="720" w:gutter="0"/>
          <w:cols w:space="720"/>
        </w:sectPr>
      </w:pP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100</w:t>
      </w:r>
      <w:r w:rsidRPr="0005692B">
        <w:rPr>
          <w:rFonts w:asciiTheme="minorHAnsi" w:eastAsia="Arial" w:hAnsiTheme="minorHAnsi" w:cstheme="minorHAnsi"/>
          <w:sz w:val="22"/>
          <w:szCs w:val="22"/>
        </w:rPr>
        <w:t>1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22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od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ce</w:t>
      </w:r>
    </w:p>
    <w:p w14:paraId="64D55B09" w14:textId="77777777" w:rsidR="00F47308" w:rsidRPr="0005692B" w:rsidRDefault="0005692B" w:rsidP="0005692B">
      <w:pPr>
        <w:spacing w:before="66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6"/>
          <w:sz w:val="22"/>
          <w:szCs w:val="22"/>
        </w:rPr>
        <w:lastRenderedPageBreak/>
        <w:t>R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esea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ss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200</w:t>
      </w:r>
      <w:r w:rsidRPr="0005692B">
        <w:rPr>
          <w:rFonts w:asciiTheme="minorHAnsi" w:eastAsia="Arial" w:hAnsiTheme="minorHAnsi" w:cstheme="minorHAnsi"/>
          <w:sz w:val="22"/>
          <w:szCs w:val="22"/>
        </w:rPr>
        <w:t>2</w:t>
      </w:r>
      <w:r w:rsidRPr="0005692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–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>2003</w:t>
      </w:r>
    </w:p>
    <w:p w14:paraId="68125596" w14:textId="77777777" w:rsidR="00F47308" w:rsidRPr="0005692B" w:rsidRDefault="0005692B" w:rsidP="0005692B">
      <w:pPr>
        <w:spacing w:before="9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y,</w:t>
      </w:r>
      <w:r w:rsidRPr="0005692B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aha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L</w:t>
      </w:r>
    </w:p>
    <w:p w14:paraId="226A5C39" w14:textId="77777777" w:rsidR="00F47308" w:rsidRPr="0005692B" w:rsidRDefault="0005692B" w:rsidP="0005692B">
      <w:pPr>
        <w:spacing w:before="9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ll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eg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mm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un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</w:p>
    <w:p w14:paraId="6560AC6E" w14:textId="77777777" w:rsidR="00F47308" w:rsidRPr="0005692B" w:rsidRDefault="00F47308" w:rsidP="0005692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8C3DADE" w14:textId="77777777" w:rsidR="00F47308" w:rsidRPr="0005692B" w:rsidRDefault="0005692B" w:rsidP="0005692B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li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ys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200</w:t>
      </w:r>
      <w:r w:rsidRPr="0005692B">
        <w:rPr>
          <w:rFonts w:asciiTheme="minorHAnsi" w:eastAsia="Arial" w:hAnsiTheme="minorHAnsi" w:cstheme="minorHAnsi"/>
          <w:sz w:val="22"/>
          <w:szCs w:val="22"/>
        </w:rPr>
        <w:t>2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Leg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ss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</w:p>
    <w:p w14:paraId="1CB04780" w14:textId="77777777" w:rsidR="00F47308" w:rsidRPr="0005692B" w:rsidRDefault="0005692B" w:rsidP="0005692B">
      <w:pPr>
        <w:spacing w:before="9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ep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s,</w:t>
      </w:r>
      <w:r w:rsidRPr="0005692B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aha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L</w:t>
      </w:r>
    </w:p>
    <w:p w14:paraId="31B3AC9A" w14:textId="77777777" w:rsidR="00F47308" w:rsidRPr="0005692B" w:rsidRDefault="0005692B" w:rsidP="0005692B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mm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</w:p>
    <w:p w14:paraId="54F16523" w14:textId="77777777" w:rsidR="00F47308" w:rsidRPr="0005692B" w:rsidRDefault="00F47308" w:rsidP="0005692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BC1DDB6" w14:textId="77777777" w:rsidR="00F47308" w:rsidRPr="0005692B" w:rsidRDefault="0005692B" w:rsidP="0005692B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ud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po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10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200</w:t>
      </w:r>
      <w:r w:rsidRPr="0005692B">
        <w:rPr>
          <w:rFonts w:asciiTheme="minorHAnsi" w:eastAsia="Arial" w:hAnsiTheme="minorHAnsi" w:cstheme="minorHAnsi"/>
          <w:sz w:val="22"/>
          <w:szCs w:val="22"/>
        </w:rPr>
        <w:t>1</w:t>
      </w:r>
      <w:r w:rsidRPr="0005692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–</w:t>
      </w:r>
      <w:r w:rsidRPr="0005692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>2002</w:t>
      </w:r>
    </w:p>
    <w:p w14:paraId="67635B78" w14:textId="77777777" w:rsidR="00F47308" w:rsidRPr="0005692B" w:rsidRDefault="0005692B" w:rsidP="0005692B">
      <w:pPr>
        <w:spacing w:before="24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y,</w:t>
      </w:r>
      <w:r w:rsidRPr="0005692B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aha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L</w:t>
      </w:r>
    </w:p>
    <w:p w14:paraId="69B8E7F4" w14:textId="77777777" w:rsidR="00F47308" w:rsidRPr="0005692B" w:rsidRDefault="00F47308" w:rsidP="0005692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5A761EA" w14:textId="77777777" w:rsidR="00F47308" w:rsidRPr="0005692B" w:rsidRDefault="0005692B" w:rsidP="0005692B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7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200</w:t>
      </w:r>
      <w:r w:rsidRPr="0005692B">
        <w:rPr>
          <w:rFonts w:asciiTheme="minorHAnsi" w:eastAsia="Arial" w:hAnsiTheme="minorHAnsi" w:cstheme="minorHAnsi"/>
          <w:sz w:val="22"/>
          <w:szCs w:val="22"/>
        </w:rPr>
        <w:t>1</w:t>
      </w:r>
    </w:p>
    <w:p w14:paraId="31644BE3" w14:textId="77777777" w:rsidR="00F47308" w:rsidRPr="0005692B" w:rsidRDefault="0005692B" w:rsidP="0005692B">
      <w:pPr>
        <w:spacing w:before="24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ena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B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aha</w:t>
      </w:r>
      <w:r w:rsidRPr="0005692B">
        <w:rPr>
          <w:rFonts w:asciiTheme="minorHAnsi" w:eastAsia="Arial" w:hAnsiTheme="minorHAnsi" w:cstheme="minorHAnsi"/>
          <w:i/>
          <w:spacing w:val="10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ll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aha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i/>
          <w:spacing w:val="-2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L</w:t>
      </w:r>
    </w:p>
    <w:p w14:paraId="6FC0234C" w14:textId="77777777" w:rsidR="00F47308" w:rsidRPr="0005692B" w:rsidRDefault="00F47308" w:rsidP="0005692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91700AA" w14:textId="77777777" w:rsidR="00F47308" w:rsidRPr="0005692B" w:rsidRDefault="0005692B" w:rsidP="0005692B">
      <w:pPr>
        <w:ind w:left="2493" w:right="244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-11"/>
          <w:sz w:val="22"/>
          <w:szCs w:val="22"/>
        </w:rPr>
        <w:t>AR</w:t>
      </w:r>
      <w:r w:rsidRPr="0005692B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-1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20"/>
          <w:w w:val="102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-11"/>
          <w:w w:val="10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spacing w:val="4"/>
          <w:w w:val="101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b/>
          <w:spacing w:val="-11"/>
          <w:w w:val="101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b/>
          <w:spacing w:val="-4"/>
          <w:w w:val="102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-11"/>
          <w:w w:val="10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w w:val="102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b/>
          <w:spacing w:val="-2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-4"/>
          <w:w w:val="102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-11"/>
          <w:w w:val="10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pacing w:val="20"/>
          <w:w w:val="102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-11"/>
          <w:w w:val="101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</w:rPr>
        <w:t>ES</w:t>
      </w:r>
      <w:r w:rsidRPr="0005692B">
        <w:rPr>
          <w:rFonts w:asciiTheme="minorHAnsi" w:eastAsia="Arial" w:hAnsiTheme="minorHAnsi" w:cstheme="minorHAnsi"/>
          <w:b/>
          <w:w w:val="102"/>
          <w:sz w:val="22"/>
          <w:szCs w:val="22"/>
        </w:rPr>
        <w:t>T</w:t>
      </w:r>
    </w:p>
    <w:p w14:paraId="42813C85" w14:textId="77777777" w:rsidR="00F47308" w:rsidRPr="0005692B" w:rsidRDefault="00F47308" w:rsidP="0005692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2FB8E15" w14:textId="77777777" w:rsidR="00F47308" w:rsidRPr="0005692B" w:rsidRDefault="0005692B" w:rsidP="0005692B">
      <w:pPr>
        <w:ind w:left="102" w:right="219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oba</w:t>
      </w:r>
      <w:r w:rsidRPr="0005692B">
        <w:rPr>
          <w:rFonts w:asciiTheme="minorHAnsi" w:eastAsia="Arial" w:hAnsiTheme="minorHAnsi" w:cstheme="minorHAnsi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12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ll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eg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ff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s,</w:t>
      </w:r>
      <w:r w:rsidRPr="0005692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&amp;</w:t>
      </w:r>
      <w:r w:rsidRPr="0005692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ga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z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9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cc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ss,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25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05692B">
        <w:rPr>
          <w:rFonts w:asciiTheme="minorHAnsi" w:eastAsia="Arial" w:hAnsiTheme="minorHAnsi" w:cstheme="minorHAnsi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x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edagog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Di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&amp;</w:t>
      </w:r>
      <w:r w:rsidRPr="0005692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5692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&amp;</w:t>
      </w:r>
      <w:r w:rsidRPr="0005692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Lo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cy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(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sc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&amp;</w:t>
      </w:r>
      <w:r w:rsidRPr="0005692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)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(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dge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9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age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z w:val="22"/>
          <w:szCs w:val="22"/>
        </w:rPr>
        <w:t>)</w:t>
      </w:r>
    </w:p>
    <w:p w14:paraId="3786BEAE" w14:textId="77777777" w:rsidR="00F47308" w:rsidRPr="0005692B" w:rsidRDefault="00F47308" w:rsidP="0005692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74DE736" w14:textId="77777777" w:rsidR="00F47308" w:rsidRPr="0005692B" w:rsidRDefault="0005692B" w:rsidP="0005692B">
      <w:pPr>
        <w:ind w:left="3109" w:right="304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-11"/>
          <w:w w:val="101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</w:rPr>
        <w:t>ESE</w:t>
      </w:r>
      <w:r w:rsidRPr="0005692B">
        <w:rPr>
          <w:rFonts w:asciiTheme="minorHAnsi" w:eastAsia="Arial" w:hAnsiTheme="minorHAnsi" w:cstheme="minorHAnsi"/>
          <w:b/>
          <w:spacing w:val="-11"/>
          <w:w w:val="101"/>
          <w:sz w:val="22"/>
          <w:szCs w:val="22"/>
        </w:rPr>
        <w:t>AR</w:t>
      </w:r>
      <w:r w:rsidRPr="0005692B">
        <w:rPr>
          <w:rFonts w:asciiTheme="minorHAnsi" w:eastAsia="Arial" w:hAnsiTheme="minorHAnsi" w:cstheme="minorHAnsi"/>
          <w:b/>
          <w:spacing w:val="4"/>
          <w:w w:val="101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b/>
          <w:w w:val="101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-4"/>
          <w:w w:val="102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-11"/>
          <w:w w:val="10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spacing w:val="20"/>
          <w:w w:val="102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-11"/>
          <w:w w:val="101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</w:rPr>
        <w:t>ES</w:t>
      </w:r>
      <w:r w:rsidRPr="0005692B">
        <w:rPr>
          <w:rFonts w:asciiTheme="minorHAnsi" w:eastAsia="Arial" w:hAnsiTheme="minorHAnsi" w:cstheme="minorHAnsi"/>
          <w:b/>
          <w:spacing w:val="5"/>
          <w:w w:val="102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12ABDFD5" w14:textId="77777777" w:rsidR="00F47308" w:rsidRPr="0005692B" w:rsidRDefault="00F47308" w:rsidP="0005692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6B6A05B" w14:textId="77777777" w:rsidR="00F47308" w:rsidRPr="0005692B" w:rsidRDefault="0005692B" w:rsidP="0005692B">
      <w:pPr>
        <w:ind w:left="102" w:right="65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edagog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mm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rr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cc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ss,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cy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(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)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K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ss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ce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8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eg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</w:p>
    <w:p w14:paraId="0732A2D2" w14:textId="77777777" w:rsidR="00F47308" w:rsidRPr="0005692B" w:rsidRDefault="00F47308" w:rsidP="0005692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C9D0B03" w14:textId="77777777" w:rsidR="00F47308" w:rsidRPr="0005692B" w:rsidRDefault="0005692B" w:rsidP="0005692B">
      <w:pPr>
        <w:ind w:left="3154" w:right="310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b/>
          <w:spacing w:val="4"/>
          <w:w w:val="10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b/>
          <w:spacing w:val="-4"/>
          <w:w w:val="102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20"/>
          <w:w w:val="102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-11"/>
          <w:w w:val="101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b/>
          <w:spacing w:val="-4"/>
          <w:w w:val="102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-11"/>
          <w:w w:val="10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b/>
          <w:w w:val="102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b/>
          <w:spacing w:val="-3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b/>
          <w:spacing w:val="-4"/>
          <w:w w:val="102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20"/>
          <w:w w:val="102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b/>
          <w:spacing w:val="-4"/>
          <w:w w:val="102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b/>
          <w:spacing w:val="-11"/>
          <w:w w:val="101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6FBC38D2" w14:textId="77777777" w:rsidR="00F47308" w:rsidRPr="0005692B" w:rsidRDefault="00F47308" w:rsidP="0005692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2DCBC1D" w14:textId="77777777" w:rsidR="00F47308" w:rsidRPr="0005692B" w:rsidRDefault="00F47308" w:rsidP="0005692B">
      <w:pPr>
        <w:rPr>
          <w:rFonts w:asciiTheme="minorHAnsi" w:hAnsiTheme="minorHAnsi" w:cstheme="minorHAnsi"/>
          <w:sz w:val="22"/>
          <w:szCs w:val="22"/>
        </w:rPr>
      </w:pPr>
    </w:p>
    <w:p w14:paraId="092966B3" w14:textId="77777777" w:rsidR="00F47308" w:rsidRPr="0005692B" w:rsidRDefault="0005692B" w:rsidP="0005692B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i/>
          <w:sz w:val="22"/>
          <w:szCs w:val="22"/>
        </w:rPr>
        <w:t>J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ud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s,</w:t>
      </w:r>
      <w:r w:rsidRPr="0005692B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ss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r,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05692B">
        <w:rPr>
          <w:rFonts w:asciiTheme="minorHAnsi" w:eastAsia="Arial" w:hAnsiTheme="minorHAnsi" w:cstheme="minorHAnsi"/>
          <w:sz w:val="22"/>
          <w:szCs w:val="22"/>
        </w:rPr>
        <w:t>5</w:t>
      </w:r>
      <w:r w:rsidRPr="0005692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z w:val="22"/>
          <w:szCs w:val="22"/>
        </w:rPr>
        <w:t>-</w:t>
      </w:r>
      <w:r w:rsidRPr="0005692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t</w:t>
      </w:r>
    </w:p>
    <w:p w14:paraId="1455A36B" w14:textId="77777777" w:rsidR="00F47308" w:rsidRPr="0005692B" w:rsidRDefault="00F47308" w:rsidP="0005692B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46AF0CD" w14:textId="77777777" w:rsidR="00F47308" w:rsidRPr="0005692B" w:rsidRDefault="0005692B" w:rsidP="0005692B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i/>
          <w:sz w:val="22"/>
          <w:szCs w:val="22"/>
        </w:rPr>
        <w:t>J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ud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s,</w:t>
      </w:r>
      <w:r w:rsidRPr="0005692B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st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-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</w:p>
    <w:p w14:paraId="05A4B368" w14:textId="77777777" w:rsidR="00F47308" w:rsidRPr="0005692B" w:rsidRDefault="0005692B" w:rsidP="0005692B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ss</w:t>
      </w:r>
      <w:r w:rsidRPr="0005692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Di</w:t>
      </w:r>
      <w:r w:rsidRPr="0005692B">
        <w:rPr>
          <w:rFonts w:asciiTheme="minorHAnsi" w:eastAsia="Arial" w:hAnsiTheme="minorHAnsi" w:cstheme="minorHAnsi"/>
          <w:sz w:val="22"/>
          <w:szCs w:val="22"/>
        </w:rPr>
        <w:t>sc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s.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>(201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>4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).</w:t>
      </w:r>
    </w:p>
    <w:p w14:paraId="1A834279" w14:textId="77777777" w:rsidR="00F47308" w:rsidRPr="0005692B" w:rsidRDefault="00F47308" w:rsidP="0005692B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899DD72" w14:textId="77777777" w:rsidR="00F47308" w:rsidRPr="0005692B" w:rsidRDefault="0005692B" w:rsidP="0005692B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i/>
          <w:sz w:val="22"/>
          <w:szCs w:val="22"/>
        </w:rPr>
        <w:t>J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na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05692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i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i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ud</w:t>
      </w:r>
      <w:r w:rsidRPr="0005692B">
        <w:rPr>
          <w:rFonts w:asciiTheme="minorHAnsi" w:eastAsia="Arial" w:hAnsiTheme="minorHAnsi" w:cstheme="minorHAnsi"/>
          <w:i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i/>
          <w:spacing w:val="7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G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st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,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m</w:t>
      </w:r>
      <w:r w:rsidRPr="0005692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</w:p>
    <w:p w14:paraId="01D12ED1" w14:textId="77777777" w:rsidR="00F47308" w:rsidRPr="0005692B" w:rsidRDefault="0005692B" w:rsidP="0005692B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edagog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z w:val="22"/>
          <w:szCs w:val="22"/>
        </w:rPr>
        <w:t>l</w:t>
      </w:r>
      <w:r w:rsidRPr="0005692B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8"/>
          <w:sz w:val="22"/>
          <w:szCs w:val="22"/>
        </w:rPr>
        <w:t>ll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ge</w:t>
      </w:r>
      <w:r w:rsidRPr="0005692B">
        <w:rPr>
          <w:rFonts w:asciiTheme="minorHAnsi" w:eastAsia="Arial" w:hAnsiTheme="minorHAnsi" w:cstheme="minorHAnsi"/>
          <w:sz w:val="22"/>
          <w:szCs w:val="22"/>
        </w:rPr>
        <w:t>s,</w:t>
      </w:r>
      <w:r w:rsidRPr="0005692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12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z w:val="22"/>
          <w:szCs w:val="22"/>
        </w:rPr>
        <w:t>s,</w:t>
      </w:r>
      <w:r w:rsidRPr="0005692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z w:val="22"/>
          <w:szCs w:val="22"/>
        </w:rPr>
        <w:t>s,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5692B">
        <w:rPr>
          <w:rFonts w:asciiTheme="minorHAnsi" w:eastAsia="Arial" w:hAnsiTheme="minorHAnsi" w:cstheme="minorHAnsi"/>
          <w:sz w:val="22"/>
          <w:szCs w:val="22"/>
        </w:rPr>
        <w:t>s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z w:val="22"/>
          <w:szCs w:val="22"/>
        </w:rPr>
        <w:t>p</w:t>
      </w:r>
    </w:p>
    <w:p w14:paraId="50FDB794" w14:textId="77777777" w:rsidR="00F47308" w:rsidRPr="0005692B" w:rsidRDefault="0005692B" w:rsidP="0005692B">
      <w:pPr>
        <w:spacing w:before="9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05692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05692B">
        <w:rPr>
          <w:rFonts w:asciiTheme="minorHAnsi" w:eastAsia="Arial" w:hAnsiTheme="minorHAnsi" w:cstheme="minorHAnsi"/>
          <w:sz w:val="22"/>
          <w:szCs w:val="22"/>
        </w:rPr>
        <w:t>c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692B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05692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05692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5692B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05692B">
        <w:rPr>
          <w:rFonts w:asciiTheme="minorHAnsi" w:eastAsia="Arial" w:hAnsiTheme="minorHAnsi" w:cstheme="minorHAnsi"/>
          <w:sz w:val="22"/>
          <w:szCs w:val="22"/>
        </w:rPr>
        <w:t>.</w:t>
      </w:r>
      <w:r w:rsidRPr="0005692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(</w:t>
      </w:r>
      <w:r w:rsidRPr="0005692B">
        <w:rPr>
          <w:rFonts w:asciiTheme="minorHAnsi" w:eastAsia="Arial" w:hAnsiTheme="minorHAnsi" w:cstheme="minorHAnsi"/>
          <w:spacing w:val="2"/>
          <w:sz w:val="22"/>
          <w:szCs w:val="22"/>
        </w:rPr>
        <w:t>201</w:t>
      </w:r>
      <w:r w:rsidRPr="0005692B">
        <w:rPr>
          <w:rFonts w:asciiTheme="minorHAnsi" w:eastAsia="Arial" w:hAnsiTheme="minorHAnsi" w:cstheme="minorHAnsi"/>
          <w:spacing w:val="3"/>
          <w:sz w:val="22"/>
          <w:szCs w:val="22"/>
        </w:rPr>
        <w:t>3</w:t>
      </w:r>
      <w:r w:rsidRPr="0005692B">
        <w:rPr>
          <w:rFonts w:asciiTheme="minorHAnsi" w:eastAsia="Arial" w:hAnsiTheme="minorHAnsi" w:cstheme="minorHAnsi"/>
          <w:spacing w:val="-5"/>
          <w:sz w:val="22"/>
          <w:szCs w:val="22"/>
        </w:rPr>
        <w:t>)</w:t>
      </w:r>
      <w:r w:rsidRPr="0005692B">
        <w:rPr>
          <w:rFonts w:asciiTheme="minorHAnsi" w:eastAsia="Arial" w:hAnsiTheme="minorHAnsi" w:cstheme="minorHAnsi"/>
          <w:sz w:val="22"/>
          <w:szCs w:val="22"/>
        </w:rPr>
        <w:t>.</w:t>
      </w:r>
    </w:p>
    <w:sectPr w:rsidR="00F47308" w:rsidRPr="0005692B">
      <w:pgSz w:w="12240" w:h="15840"/>
      <w:pgMar w:top="1360" w:right="14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04213"/>
    <w:multiLevelType w:val="multilevel"/>
    <w:tmpl w:val="4166483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308"/>
    <w:rsid w:val="0005692B"/>
    <w:rsid w:val="00F4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9BA54"/>
  <w15:docId w15:val="{0E170C1C-57EA-4A58-94F5-F38D663D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744</Words>
  <Characters>4243</Characters>
  <Application>Microsoft Office Word</Application>
  <DocSecurity>0</DocSecurity>
  <Lines>35</Lines>
  <Paragraphs>9</Paragraphs>
  <ScaleCrop>false</ScaleCrop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2021-07-06T13:31:00Z</dcterms:created>
  <dcterms:modified xsi:type="dcterms:W3CDTF">2021-07-06T13:35:00Z</dcterms:modified>
</cp:coreProperties>
</file>